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BA7" w:rsidRDefault="00661BA7" w:rsidP="00905F70">
      <w:pPr>
        <w:tabs>
          <w:tab w:val="left" w:pos="6220"/>
        </w:tabs>
        <w:spacing w:line="360" w:lineRule="auto"/>
        <w:rPr>
          <w:sz w:val="24"/>
        </w:rPr>
      </w:pPr>
    </w:p>
    <w:p w:rsidR="00661BA7" w:rsidRDefault="00661BA7" w:rsidP="00905F70">
      <w:pPr>
        <w:tabs>
          <w:tab w:val="left" w:pos="6220"/>
        </w:tabs>
        <w:spacing w:line="360" w:lineRule="auto"/>
        <w:rPr>
          <w:sz w:val="24"/>
        </w:rPr>
      </w:pPr>
    </w:p>
    <w:p w:rsidR="00BD46B2" w:rsidRPr="00F46538" w:rsidRDefault="00BD46B2" w:rsidP="00BD46B2">
      <w:pPr>
        <w:rPr>
          <w:rFonts w:ascii="Arial" w:hAnsi="Arial" w:cs="Arial"/>
        </w:rPr>
      </w:pPr>
      <w:r w:rsidRPr="00F46538">
        <w:rPr>
          <w:rFonts w:ascii="Arial" w:hAnsi="Arial" w:cs="Arial"/>
        </w:rPr>
        <w:t xml:space="preserve">Nazwa Wykonawcy  </w:t>
      </w:r>
      <w:r w:rsidRPr="00F46538">
        <w:rPr>
          <w:rFonts w:ascii="Arial" w:hAnsi="Arial" w:cs="Arial"/>
          <w:i/>
        </w:rPr>
        <w:t>……………………………………......................................………………......</w:t>
      </w:r>
      <w:r w:rsidRPr="00F46538">
        <w:rPr>
          <w:rFonts w:ascii="Arial" w:hAnsi="Arial" w:cs="Arial"/>
        </w:rPr>
        <w:t xml:space="preserve">      </w:t>
      </w:r>
      <w:r w:rsidRPr="00F46538">
        <w:rPr>
          <w:rFonts w:ascii="Arial" w:hAnsi="Arial" w:cs="Arial"/>
        </w:rPr>
        <w:tab/>
        <w:t xml:space="preserve">           </w:t>
      </w:r>
    </w:p>
    <w:p w:rsidR="00BD46B2" w:rsidRPr="00F46538" w:rsidRDefault="00BD46B2" w:rsidP="00BD46B2">
      <w:pPr>
        <w:rPr>
          <w:rFonts w:ascii="Arial" w:hAnsi="Arial" w:cs="Arial"/>
          <w:i/>
        </w:rPr>
      </w:pPr>
      <w:r w:rsidRPr="00F46538">
        <w:rPr>
          <w:rFonts w:ascii="Arial" w:hAnsi="Arial" w:cs="Arial"/>
        </w:rPr>
        <w:t>Adres Wykonawcy    .</w:t>
      </w:r>
      <w:r w:rsidRPr="00F46538">
        <w:rPr>
          <w:rFonts w:ascii="Arial" w:hAnsi="Arial" w:cs="Arial"/>
          <w:i/>
        </w:rPr>
        <w:t>………………………………………………..........................................…….</w:t>
      </w:r>
    </w:p>
    <w:p w:rsidR="00BD46B2" w:rsidRPr="00F46538" w:rsidRDefault="00BD46B2" w:rsidP="00BD46B2">
      <w:pPr>
        <w:rPr>
          <w:rFonts w:ascii="Arial" w:hAnsi="Arial" w:cs="Arial"/>
        </w:rPr>
      </w:pPr>
      <w:r w:rsidRPr="00F46538">
        <w:rPr>
          <w:rFonts w:ascii="Arial" w:hAnsi="Arial" w:cs="Arial"/>
        </w:rPr>
        <w:t xml:space="preserve">                                      </w:t>
      </w:r>
      <w:r w:rsidRPr="00F46538">
        <w:rPr>
          <w:rFonts w:ascii="Arial" w:hAnsi="Arial" w:cs="Arial"/>
        </w:rPr>
        <w:tab/>
        <w:t xml:space="preserve">          </w:t>
      </w:r>
    </w:p>
    <w:p w:rsidR="00BD46B2" w:rsidRPr="00F46538" w:rsidRDefault="00BD46B2" w:rsidP="00BD46B2">
      <w:pPr>
        <w:rPr>
          <w:rFonts w:ascii="Arial" w:hAnsi="Arial" w:cs="Arial"/>
        </w:rPr>
      </w:pPr>
      <w:r w:rsidRPr="00F46538">
        <w:rPr>
          <w:rFonts w:ascii="Arial" w:hAnsi="Arial" w:cs="Arial"/>
        </w:rPr>
        <w:t>tel.   ………………………...    fax.  ……………………</w:t>
      </w:r>
      <w:r w:rsidRPr="00F46538">
        <w:rPr>
          <w:rFonts w:ascii="Arial" w:hAnsi="Arial" w:cs="Arial"/>
        </w:rPr>
        <w:tab/>
        <w:t xml:space="preserve">e-mail ……………………………………    </w:t>
      </w:r>
    </w:p>
    <w:p w:rsidR="00BD46B2" w:rsidRPr="00A22DCF" w:rsidRDefault="00BD46B2" w:rsidP="00BD46B2">
      <w:pPr>
        <w:rPr>
          <w:rFonts w:ascii="Arial" w:hAnsi="Arial" w:cs="Arial"/>
          <w:sz w:val="21"/>
          <w:szCs w:val="21"/>
        </w:rPr>
      </w:pPr>
    </w:p>
    <w:p w:rsidR="00F46538" w:rsidRDefault="00F46538" w:rsidP="00BD46B2">
      <w:pPr>
        <w:spacing w:after="12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BD46B2" w:rsidRPr="00F46538" w:rsidRDefault="00BD46B2" w:rsidP="00BD46B2">
      <w:pPr>
        <w:spacing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F46538">
        <w:rPr>
          <w:rFonts w:ascii="Arial" w:hAnsi="Arial" w:cs="Arial"/>
          <w:b/>
          <w:sz w:val="24"/>
          <w:szCs w:val="24"/>
        </w:rPr>
        <w:t xml:space="preserve">Oświadczenie wykonawcy </w:t>
      </w:r>
    </w:p>
    <w:p w:rsidR="00BD46B2" w:rsidRPr="00BD46B2" w:rsidRDefault="00BD46B2" w:rsidP="00BD46B2">
      <w:pPr>
        <w:spacing w:line="276" w:lineRule="auto"/>
        <w:jc w:val="center"/>
        <w:rPr>
          <w:rFonts w:ascii="Arial" w:hAnsi="Arial" w:cs="Arial"/>
          <w:b/>
        </w:rPr>
      </w:pPr>
      <w:r w:rsidRPr="00BD46B2">
        <w:rPr>
          <w:rFonts w:ascii="Arial" w:hAnsi="Arial" w:cs="Arial"/>
          <w:b/>
        </w:rPr>
        <w:t>składane na podstawie art. 25a ust. 1 ust</w:t>
      </w:r>
      <w:r>
        <w:rPr>
          <w:rFonts w:ascii="Arial" w:hAnsi="Arial" w:cs="Arial"/>
          <w:b/>
        </w:rPr>
        <w:t>awy z dnia 29 stycznia 2004</w:t>
      </w:r>
      <w:r w:rsidRPr="00BD46B2">
        <w:rPr>
          <w:rFonts w:ascii="Arial" w:hAnsi="Arial" w:cs="Arial"/>
          <w:b/>
        </w:rPr>
        <w:t xml:space="preserve">r. </w:t>
      </w:r>
    </w:p>
    <w:p w:rsidR="00BD46B2" w:rsidRPr="00BD46B2" w:rsidRDefault="00BD46B2" w:rsidP="00BD46B2">
      <w:pPr>
        <w:spacing w:line="276" w:lineRule="auto"/>
        <w:jc w:val="center"/>
        <w:rPr>
          <w:rFonts w:ascii="Arial" w:hAnsi="Arial" w:cs="Arial"/>
          <w:b/>
        </w:rPr>
      </w:pPr>
      <w:r w:rsidRPr="00BD46B2">
        <w:rPr>
          <w:rFonts w:ascii="Arial" w:hAnsi="Arial" w:cs="Arial"/>
          <w:b/>
        </w:rPr>
        <w:t xml:space="preserve">Prawo zamówień publicznych (dalej jako: ustawa Pzp), </w:t>
      </w:r>
    </w:p>
    <w:p w:rsidR="00BD46B2" w:rsidRPr="00A22DCF" w:rsidRDefault="00BD46B2" w:rsidP="0050207E">
      <w:pPr>
        <w:spacing w:before="120" w:line="276" w:lineRule="auto"/>
        <w:jc w:val="center"/>
        <w:rPr>
          <w:rFonts w:ascii="Arial" w:hAnsi="Arial" w:cs="Arial"/>
          <w:sz w:val="21"/>
          <w:szCs w:val="21"/>
        </w:rPr>
      </w:pPr>
      <w:r w:rsidRPr="00BD46B2">
        <w:rPr>
          <w:rFonts w:ascii="Arial" w:hAnsi="Arial" w:cs="Arial"/>
          <w:b/>
          <w:sz w:val="22"/>
          <w:szCs w:val="22"/>
        </w:rPr>
        <w:t xml:space="preserve">DOTYCZĄCE SPEŁNIANIA WARUNKÓW UDZIAŁU W POSTĘPOWANIU </w:t>
      </w:r>
      <w:r w:rsidRPr="00BD46B2">
        <w:rPr>
          <w:rFonts w:ascii="Arial" w:hAnsi="Arial" w:cs="Arial"/>
          <w:b/>
          <w:sz w:val="22"/>
          <w:szCs w:val="22"/>
        </w:rPr>
        <w:br/>
      </w:r>
    </w:p>
    <w:p w:rsidR="00BD46B2" w:rsidRPr="003B41BC" w:rsidRDefault="00BD46B2" w:rsidP="0050207E">
      <w:pPr>
        <w:spacing w:line="360" w:lineRule="auto"/>
        <w:jc w:val="both"/>
        <w:rPr>
          <w:rFonts w:ascii="Arial" w:hAnsi="Arial" w:cs="Arial"/>
        </w:rPr>
      </w:pPr>
      <w:r w:rsidRPr="003B41BC">
        <w:rPr>
          <w:rFonts w:ascii="Arial" w:hAnsi="Arial" w:cs="Arial"/>
        </w:rPr>
        <w:t>Na potrzeby postępowania o udzielenie zamówienia publicznego</w:t>
      </w:r>
      <w:r w:rsidR="003B41BC" w:rsidRPr="003B41BC">
        <w:rPr>
          <w:rFonts w:ascii="Arial" w:hAnsi="Arial" w:cs="Arial"/>
        </w:rPr>
        <w:t xml:space="preserve"> </w:t>
      </w:r>
      <w:r w:rsidRPr="003B41BC">
        <w:rPr>
          <w:rFonts w:ascii="Arial" w:hAnsi="Arial" w:cs="Arial"/>
        </w:rPr>
        <w:t xml:space="preserve">pn. </w:t>
      </w:r>
      <w:r w:rsidR="00CF65A8" w:rsidRPr="004B15BC">
        <w:rPr>
          <w:rFonts w:ascii="Arial" w:hAnsi="Arial" w:cs="Arial"/>
          <w:b/>
        </w:rPr>
        <w:t>Remont istniejącego ciągu pieszo-kołowego w centrum Dzierzgonia – etap I i V</w:t>
      </w:r>
      <w:r w:rsidRPr="003B41BC">
        <w:rPr>
          <w:rFonts w:ascii="Arial" w:hAnsi="Arial" w:cs="Arial"/>
        </w:rPr>
        <w:t xml:space="preserve">, prowadzonego przez </w:t>
      </w:r>
      <w:r w:rsidR="003B41BC" w:rsidRPr="003B41BC">
        <w:rPr>
          <w:rFonts w:ascii="Arial" w:hAnsi="Arial" w:cs="Arial"/>
          <w:b/>
        </w:rPr>
        <w:t>Gmin</w:t>
      </w:r>
      <w:r w:rsidR="008B19E1">
        <w:rPr>
          <w:rFonts w:ascii="Arial" w:hAnsi="Arial" w:cs="Arial"/>
          <w:b/>
        </w:rPr>
        <w:t>ę</w:t>
      </w:r>
      <w:r w:rsidR="003B41BC" w:rsidRPr="003B41BC">
        <w:rPr>
          <w:rFonts w:ascii="Arial" w:hAnsi="Arial" w:cs="Arial"/>
          <w:b/>
        </w:rPr>
        <w:t xml:space="preserve"> Dzierzgoń, </w:t>
      </w:r>
      <w:r w:rsidR="00CF65A8">
        <w:rPr>
          <w:rFonts w:ascii="Arial" w:hAnsi="Arial" w:cs="Arial"/>
          <w:b/>
        </w:rPr>
        <w:t xml:space="preserve">     </w:t>
      </w:r>
      <w:r w:rsidR="003B41BC" w:rsidRPr="003B41BC">
        <w:rPr>
          <w:rFonts w:ascii="Arial" w:hAnsi="Arial" w:cs="Arial"/>
          <w:b/>
        </w:rPr>
        <w:t>ul. Plac Wolności 1</w:t>
      </w:r>
      <w:r w:rsidR="003B41BC" w:rsidRPr="003B41BC">
        <w:rPr>
          <w:rFonts w:ascii="Arial" w:hAnsi="Arial" w:cs="Arial"/>
        </w:rPr>
        <w:t xml:space="preserve">, </w:t>
      </w:r>
      <w:r w:rsidR="003B41BC" w:rsidRPr="003B41BC">
        <w:rPr>
          <w:rFonts w:ascii="Arial" w:hAnsi="Arial" w:cs="Arial"/>
          <w:b/>
        </w:rPr>
        <w:t>82-440 Dzierzgoń</w:t>
      </w:r>
      <w:r w:rsidRPr="003B41BC">
        <w:rPr>
          <w:rFonts w:ascii="Arial" w:hAnsi="Arial" w:cs="Arial"/>
          <w:i/>
        </w:rPr>
        <w:t xml:space="preserve">, </w:t>
      </w:r>
      <w:r w:rsidRPr="003B41BC">
        <w:rPr>
          <w:rFonts w:ascii="Arial" w:hAnsi="Arial" w:cs="Arial"/>
        </w:rPr>
        <w:t>oświadczam, co następuje:</w:t>
      </w:r>
    </w:p>
    <w:p w:rsidR="00BD46B2" w:rsidRDefault="00BD46B2" w:rsidP="00C22C35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C22C35" w:rsidRDefault="00C22C35" w:rsidP="00C22C35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C22C35" w:rsidRDefault="00C22C35" w:rsidP="00C22C35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BD46B2" w:rsidRPr="0050207E" w:rsidRDefault="00BD46B2" w:rsidP="0050207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0207E">
        <w:rPr>
          <w:rFonts w:ascii="Arial" w:hAnsi="Arial" w:cs="Arial"/>
          <w:b/>
          <w:sz w:val="22"/>
          <w:szCs w:val="22"/>
        </w:rPr>
        <w:t>INFORMACJA DOTYCZĄCA WYKONAWCY:</w:t>
      </w:r>
    </w:p>
    <w:p w:rsidR="00C22C35" w:rsidRDefault="00C22C35" w:rsidP="0050207E">
      <w:pPr>
        <w:spacing w:line="360" w:lineRule="auto"/>
        <w:jc w:val="both"/>
        <w:rPr>
          <w:rFonts w:ascii="Arial" w:hAnsi="Arial" w:cs="Arial"/>
        </w:rPr>
      </w:pPr>
    </w:p>
    <w:p w:rsidR="00BD46B2" w:rsidRPr="0050207E" w:rsidRDefault="00BD46B2" w:rsidP="0050207E">
      <w:pPr>
        <w:spacing w:line="360" w:lineRule="auto"/>
        <w:jc w:val="both"/>
        <w:rPr>
          <w:rFonts w:ascii="Arial" w:hAnsi="Arial" w:cs="Arial"/>
        </w:rPr>
      </w:pPr>
      <w:r w:rsidRPr="0050207E">
        <w:rPr>
          <w:rFonts w:ascii="Arial" w:hAnsi="Arial" w:cs="Arial"/>
        </w:rPr>
        <w:t>Oświadczam, że spełniam warunki udziału w postępowaniu określone przez zamawiającego w </w:t>
      </w:r>
      <w:r w:rsidR="003B41BC" w:rsidRPr="0050207E">
        <w:rPr>
          <w:rFonts w:ascii="Arial" w:hAnsi="Arial" w:cs="Arial"/>
          <w:b/>
          <w:lang w:eastAsia="ar-SA"/>
        </w:rPr>
        <w:t>Specyfikacji Istotnych Warunków Zamówienia</w:t>
      </w:r>
      <w:r w:rsidR="003B41BC" w:rsidRPr="0050207E">
        <w:rPr>
          <w:rFonts w:ascii="Arial" w:hAnsi="Arial" w:cs="Arial"/>
          <w:lang w:eastAsia="ar-SA"/>
        </w:rPr>
        <w:t xml:space="preserve">, znak sprawy: </w:t>
      </w:r>
      <w:r w:rsidR="003B41BC" w:rsidRPr="0050207E">
        <w:rPr>
          <w:rFonts w:ascii="Arial" w:hAnsi="Arial" w:cs="Arial"/>
          <w:b/>
        </w:rPr>
        <w:t>TI.271.</w:t>
      </w:r>
      <w:r w:rsidR="00CF65A8">
        <w:rPr>
          <w:rFonts w:ascii="Arial" w:hAnsi="Arial" w:cs="Arial"/>
          <w:b/>
        </w:rPr>
        <w:t>41</w:t>
      </w:r>
      <w:r w:rsidR="003B41BC" w:rsidRPr="0050207E">
        <w:rPr>
          <w:rFonts w:ascii="Arial" w:hAnsi="Arial" w:cs="Arial"/>
          <w:b/>
        </w:rPr>
        <w:t>.201</w:t>
      </w:r>
      <w:r w:rsidR="0091267D">
        <w:rPr>
          <w:rFonts w:ascii="Arial" w:hAnsi="Arial" w:cs="Arial"/>
          <w:b/>
        </w:rPr>
        <w:t>8</w:t>
      </w:r>
    </w:p>
    <w:p w:rsidR="0050207E" w:rsidRDefault="0050207E" w:rsidP="00BD46B2">
      <w:pPr>
        <w:rPr>
          <w:rFonts w:ascii="Arial" w:hAnsi="Arial" w:cs="Arial"/>
          <w:sz w:val="21"/>
          <w:szCs w:val="21"/>
        </w:rPr>
      </w:pPr>
    </w:p>
    <w:p w:rsidR="0050207E" w:rsidRDefault="0050207E" w:rsidP="00BD46B2">
      <w:pPr>
        <w:rPr>
          <w:rFonts w:ascii="Arial" w:hAnsi="Arial" w:cs="Arial"/>
          <w:sz w:val="21"/>
          <w:szCs w:val="21"/>
        </w:rPr>
      </w:pPr>
    </w:p>
    <w:p w:rsidR="00BD46B2" w:rsidRDefault="00BD46B2" w:rsidP="00BD46B2">
      <w:pPr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…………………….....……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BD46B2" w:rsidRPr="00B14434" w:rsidRDefault="00BD46B2" w:rsidP="00BD46B2">
      <w:pPr>
        <w:rPr>
          <w:rFonts w:ascii="Arial" w:hAnsi="Arial" w:cs="Arial"/>
          <w:sz w:val="18"/>
          <w:szCs w:val="18"/>
        </w:rPr>
      </w:pPr>
      <w:r w:rsidRPr="00B14434">
        <w:rPr>
          <w:rFonts w:ascii="Arial" w:hAnsi="Arial" w:cs="Arial"/>
          <w:sz w:val="18"/>
          <w:szCs w:val="18"/>
        </w:rPr>
        <w:t xml:space="preserve">                Data     </w:t>
      </w:r>
    </w:p>
    <w:p w:rsidR="00BD46B2" w:rsidRDefault="00BD46B2" w:rsidP="003B41BC">
      <w:pPr>
        <w:ind w:left="2835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………………………………………….</w:t>
      </w:r>
    </w:p>
    <w:p w:rsidR="00BD46B2" w:rsidRPr="00B14434" w:rsidRDefault="00BD46B2" w:rsidP="003B41BC">
      <w:pPr>
        <w:ind w:left="2835"/>
        <w:jc w:val="center"/>
        <w:rPr>
          <w:rFonts w:ascii="Arial" w:hAnsi="Arial" w:cs="Arial"/>
          <w:sz w:val="18"/>
          <w:szCs w:val="18"/>
        </w:rPr>
      </w:pPr>
      <w:r w:rsidRPr="00B14434">
        <w:rPr>
          <w:rFonts w:ascii="Arial" w:hAnsi="Arial" w:cs="Arial"/>
          <w:sz w:val="18"/>
          <w:szCs w:val="18"/>
        </w:rPr>
        <w:t>Podpis i pieczęć osoby upoważnionej</w:t>
      </w:r>
    </w:p>
    <w:p w:rsidR="00BD46B2" w:rsidRDefault="00BD46B2" w:rsidP="003B41BC">
      <w:pPr>
        <w:ind w:left="2835"/>
        <w:jc w:val="center"/>
        <w:rPr>
          <w:rFonts w:ascii="Arial" w:hAnsi="Arial" w:cs="Arial"/>
        </w:rPr>
      </w:pPr>
    </w:p>
    <w:p w:rsidR="00BD46B2" w:rsidRDefault="00BD46B2" w:rsidP="003B41BC">
      <w:pPr>
        <w:ind w:left="2835"/>
        <w:jc w:val="center"/>
        <w:rPr>
          <w:rFonts w:ascii="Arial" w:hAnsi="Arial" w:cs="Arial"/>
        </w:rPr>
      </w:pPr>
    </w:p>
    <w:p w:rsidR="00BD46B2" w:rsidRDefault="00BD46B2" w:rsidP="003B41BC">
      <w:pPr>
        <w:ind w:left="2835"/>
        <w:jc w:val="center"/>
        <w:rPr>
          <w:rFonts w:ascii="Arial" w:hAnsi="Arial" w:cs="Arial"/>
        </w:rPr>
      </w:pPr>
    </w:p>
    <w:p w:rsidR="00BD46B2" w:rsidRDefault="00BD46B2" w:rsidP="003B41BC">
      <w:pPr>
        <w:ind w:left="2835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…………………………………………..</w:t>
      </w:r>
    </w:p>
    <w:p w:rsidR="00BD46B2" w:rsidRPr="00190D6E" w:rsidRDefault="00BD46B2" w:rsidP="003B41BC">
      <w:pPr>
        <w:spacing w:line="360" w:lineRule="auto"/>
        <w:ind w:left="2835"/>
        <w:jc w:val="center"/>
        <w:rPr>
          <w:rFonts w:ascii="Arial" w:hAnsi="Arial" w:cs="Arial"/>
          <w:i/>
          <w:sz w:val="16"/>
          <w:szCs w:val="16"/>
        </w:rPr>
      </w:pPr>
      <w:r w:rsidRPr="00B14434">
        <w:rPr>
          <w:rFonts w:ascii="Arial" w:hAnsi="Arial" w:cs="Arial"/>
          <w:sz w:val="18"/>
          <w:szCs w:val="18"/>
        </w:rPr>
        <w:t>Pieczęć firmowa Wykonawcy</w:t>
      </w:r>
    </w:p>
    <w:p w:rsidR="00BD46B2" w:rsidRDefault="00BD46B2" w:rsidP="00BD46B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C22C35" w:rsidRDefault="00C22C35" w:rsidP="00BD46B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C22C35" w:rsidRDefault="00C22C35" w:rsidP="00BD46B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C22C35" w:rsidRDefault="00C22C35" w:rsidP="00BD46B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B15037" w:rsidRDefault="00B15037" w:rsidP="00BD46B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CC3916" w:rsidRDefault="00CC3916" w:rsidP="00BD46B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BD46B2" w:rsidRPr="003B41BC" w:rsidRDefault="00BD46B2" w:rsidP="0050207E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20279B" w:rsidRDefault="0020279B" w:rsidP="003B41BC">
      <w:pPr>
        <w:spacing w:line="360" w:lineRule="auto"/>
        <w:ind w:left="5664" w:hanging="5664"/>
        <w:jc w:val="center"/>
        <w:rPr>
          <w:rFonts w:ascii="Arial" w:hAnsi="Arial" w:cs="Arial"/>
          <w:b/>
          <w:sz w:val="22"/>
          <w:szCs w:val="22"/>
        </w:rPr>
      </w:pPr>
    </w:p>
    <w:p w:rsidR="00BD46B2" w:rsidRPr="00C22C35" w:rsidRDefault="003B41BC" w:rsidP="003B41BC">
      <w:pPr>
        <w:spacing w:line="360" w:lineRule="auto"/>
        <w:ind w:left="5664" w:hanging="5664"/>
        <w:jc w:val="center"/>
        <w:rPr>
          <w:rFonts w:ascii="Arial" w:hAnsi="Arial" w:cs="Arial"/>
          <w:sz w:val="22"/>
          <w:szCs w:val="22"/>
        </w:rPr>
      </w:pPr>
      <w:r w:rsidRPr="00C22C35">
        <w:rPr>
          <w:rFonts w:ascii="Arial" w:hAnsi="Arial" w:cs="Arial"/>
          <w:b/>
          <w:sz w:val="22"/>
          <w:szCs w:val="22"/>
        </w:rPr>
        <w:lastRenderedPageBreak/>
        <w:t>INFORMACJA W ZWIĄZKU Z POLEGANIEM NA ZASOBACH INNYCH PODMIOTÓW</w:t>
      </w:r>
      <w:r w:rsidRPr="00C22C35">
        <w:rPr>
          <w:rFonts w:ascii="Arial" w:hAnsi="Arial" w:cs="Arial"/>
          <w:sz w:val="22"/>
          <w:szCs w:val="22"/>
        </w:rPr>
        <w:t>:</w:t>
      </w:r>
    </w:p>
    <w:p w:rsidR="00C22C35" w:rsidRDefault="00C22C35" w:rsidP="00C22C35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BD46B2" w:rsidRDefault="00BD46B2" w:rsidP="00C22C3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3B41BC" w:rsidRPr="003B41BC">
        <w:rPr>
          <w:rFonts w:ascii="Arial" w:hAnsi="Arial" w:cs="Arial"/>
          <w:b/>
          <w:lang w:eastAsia="ar-SA"/>
        </w:rPr>
        <w:t xml:space="preserve"> Specyfikacji Istotnych Warunków Zamówienia</w:t>
      </w:r>
      <w:r w:rsidR="003B41BC">
        <w:rPr>
          <w:rFonts w:ascii="Arial" w:hAnsi="Arial" w:cs="Arial"/>
          <w:lang w:eastAsia="ar-SA"/>
        </w:rPr>
        <w:t>, z</w:t>
      </w:r>
      <w:r w:rsidR="003B41BC" w:rsidRPr="006724C2">
        <w:rPr>
          <w:rFonts w:ascii="Arial" w:hAnsi="Arial" w:cs="Arial"/>
          <w:lang w:eastAsia="ar-SA"/>
        </w:rPr>
        <w:t xml:space="preserve">nak sprawy: </w:t>
      </w:r>
      <w:r w:rsidR="003B41BC" w:rsidRPr="00DB7DD2">
        <w:rPr>
          <w:rFonts w:ascii="Arial" w:hAnsi="Arial" w:cs="Arial"/>
          <w:b/>
        </w:rPr>
        <w:t>TI.271.</w:t>
      </w:r>
      <w:r w:rsidR="00CF65A8">
        <w:rPr>
          <w:rFonts w:ascii="Arial" w:hAnsi="Arial" w:cs="Arial"/>
          <w:b/>
        </w:rPr>
        <w:t>41</w:t>
      </w:r>
      <w:r w:rsidR="003B41BC" w:rsidRPr="00DB7DD2">
        <w:rPr>
          <w:rFonts w:ascii="Arial" w:hAnsi="Arial" w:cs="Arial"/>
          <w:b/>
        </w:rPr>
        <w:t>.201</w:t>
      </w:r>
      <w:r w:rsidR="0091267D">
        <w:rPr>
          <w:rFonts w:ascii="Arial" w:hAnsi="Arial" w:cs="Arial"/>
          <w:b/>
        </w:rPr>
        <w:t>8</w:t>
      </w:r>
      <w:r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zasobach następującego/ych</w:t>
      </w:r>
      <w:r w:rsidR="00F46538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>
        <w:rPr>
          <w:rFonts w:ascii="Arial" w:hAnsi="Arial" w:cs="Arial"/>
          <w:sz w:val="21"/>
          <w:szCs w:val="21"/>
        </w:rPr>
        <w:t xml:space="preserve"> </w:t>
      </w:r>
    </w:p>
    <w:p w:rsidR="00C22C35" w:rsidRDefault="00BD46B2" w:rsidP="00C22C35">
      <w:pPr>
        <w:spacing w:before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………………………………………….</w:t>
      </w:r>
      <w:r w:rsidR="00C22C35" w:rsidRPr="00C22C35">
        <w:rPr>
          <w:rFonts w:ascii="Arial" w:hAnsi="Arial" w:cs="Arial"/>
          <w:sz w:val="21"/>
          <w:szCs w:val="21"/>
        </w:rPr>
        <w:t xml:space="preserve"> </w:t>
      </w:r>
      <w:r w:rsidR="00C22C35">
        <w:rPr>
          <w:rFonts w:ascii="Arial" w:hAnsi="Arial" w:cs="Arial"/>
          <w:sz w:val="21"/>
          <w:szCs w:val="21"/>
        </w:rPr>
        <w:t>..</w:t>
      </w:r>
      <w:r w:rsidR="00C22C35"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 w:rsidR="00C22C35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>,</w:t>
      </w:r>
      <w:r w:rsidR="00F46538">
        <w:rPr>
          <w:rFonts w:ascii="Arial" w:hAnsi="Arial" w:cs="Arial"/>
          <w:sz w:val="21"/>
          <w:szCs w:val="21"/>
        </w:rPr>
        <w:t xml:space="preserve"> </w:t>
      </w:r>
    </w:p>
    <w:p w:rsidR="00BD46B2" w:rsidRDefault="00BD46B2" w:rsidP="00C22C35">
      <w:pPr>
        <w:spacing w:before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</w:t>
      </w:r>
      <w:r w:rsidR="00C22C35">
        <w:rPr>
          <w:rFonts w:ascii="Arial" w:hAnsi="Arial" w:cs="Arial"/>
          <w:sz w:val="21"/>
          <w:szCs w:val="21"/>
        </w:rPr>
        <w:t>……………………………………..</w:t>
      </w:r>
      <w:r>
        <w:rPr>
          <w:rFonts w:ascii="Arial" w:hAnsi="Arial" w:cs="Arial"/>
          <w:sz w:val="21"/>
          <w:szCs w:val="21"/>
        </w:rPr>
        <w:t>…………………</w:t>
      </w:r>
    </w:p>
    <w:p w:rsidR="00C22C35" w:rsidRDefault="00C22C35" w:rsidP="00C22C3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</w:t>
      </w:r>
    </w:p>
    <w:p w:rsidR="00BD46B2" w:rsidRDefault="00BD46B2" w:rsidP="00C22C35">
      <w:pPr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Pr="009C7756">
        <w:rPr>
          <w:rFonts w:ascii="Arial" w:hAnsi="Arial" w:cs="Arial"/>
          <w:i/>
          <w:sz w:val="16"/>
          <w:szCs w:val="16"/>
        </w:rPr>
        <w:t>(wskazać podmiot i określić odpowiedni zakres dla wskazanego podmiotu).</w:t>
      </w:r>
    </w:p>
    <w:p w:rsidR="00BD46B2" w:rsidRDefault="00BD46B2" w:rsidP="00BD46B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bookmarkStart w:id="0" w:name="_GoBack"/>
      <w:bookmarkEnd w:id="0"/>
    </w:p>
    <w:p w:rsidR="00BD46B2" w:rsidRDefault="00BD46B2" w:rsidP="00BD46B2">
      <w:pPr>
        <w:spacing w:line="360" w:lineRule="auto"/>
        <w:jc w:val="both"/>
        <w:rPr>
          <w:rFonts w:ascii="Arial" w:hAnsi="Arial" w:cs="Arial"/>
        </w:rPr>
      </w:pPr>
    </w:p>
    <w:p w:rsidR="00C22C35" w:rsidRDefault="00C22C35" w:rsidP="00C22C35">
      <w:pPr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…………………….....……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C22C35" w:rsidRPr="00B14434" w:rsidRDefault="00C22C35" w:rsidP="00C22C35">
      <w:pPr>
        <w:rPr>
          <w:rFonts w:ascii="Arial" w:hAnsi="Arial" w:cs="Arial"/>
          <w:sz w:val="18"/>
          <w:szCs w:val="18"/>
        </w:rPr>
      </w:pPr>
      <w:r w:rsidRPr="00B14434">
        <w:rPr>
          <w:rFonts w:ascii="Arial" w:hAnsi="Arial" w:cs="Arial"/>
          <w:sz w:val="18"/>
          <w:szCs w:val="18"/>
        </w:rPr>
        <w:t xml:space="preserve">                Data     </w:t>
      </w:r>
    </w:p>
    <w:p w:rsidR="00C22C35" w:rsidRDefault="00C22C35" w:rsidP="00C22C35">
      <w:pPr>
        <w:ind w:left="2835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………………………………………….</w:t>
      </w:r>
    </w:p>
    <w:p w:rsidR="00C22C35" w:rsidRPr="00B14434" w:rsidRDefault="00C22C35" w:rsidP="00C22C35">
      <w:pPr>
        <w:ind w:left="2835"/>
        <w:jc w:val="center"/>
        <w:rPr>
          <w:rFonts w:ascii="Arial" w:hAnsi="Arial" w:cs="Arial"/>
          <w:sz w:val="18"/>
          <w:szCs w:val="18"/>
        </w:rPr>
      </w:pPr>
      <w:r w:rsidRPr="00B14434">
        <w:rPr>
          <w:rFonts w:ascii="Arial" w:hAnsi="Arial" w:cs="Arial"/>
          <w:sz w:val="18"/>
          <w:szCs w:val="18"/>
        </w:rPr>
        <w:t>Podpis i pieczęć osoby upoważnionej</w:t>
      </w:r>
    </w:p>
    <w:p w:rsidR="00C22C35" w:rsidRDefault="00C22C35" w:rsidP="00C22C35">
      <w:pPr>
        <w:ind w:left="2835"/>
        <w:jc w:val="center"/>
        <w:rPr>
          <w:rFonts w:ascii="Arial" w:hAnsi="Arial" w:cs="Arial"/>
        </w:rPr>
      </w:pPr>
    </w:p>
    <w:p w:rsidR="00C22C35" w:rsidRDefault="00C22C35" w:rsidP="00C22C35">
      <w:pPr>
        <w:ind w:left="2835"/>
        <w:jc w:val="center"/>
        <w:rPr>
          <w:rFonts w:ascii="Arial" w:hAnsi="Arial" w:cs="Arial"/>
        </w:rPr>
      </w:pPr>
    </w:p>
    <w:p w:rsidR="00C22C35" w:rsidRDefault="00C22C35" w:rsidP="00C22C35">
      <w:pPr>
        <w:ind w:left="2835"/>
        <w:jc w:val="center"/>
        <w:rPr>
          <w:rFonts w:ascii="Arial" w:hAnsi="Arial" w:cs="Arial"/>
        </w:rPr>
      </w:pPr>
    </w:p>
    <w:p w:rsidR="00C22C35" w:rsidRDefault="00C22C35" w:rsidP="00C22C35">
      <w:pPr>
        <w:ind w:left="2835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…………………………………………..</w:t>
      </w:r>
    </w:p>
    <w:p w:rsidR="00C22C35" w:rsidRPr="00190D6E" w:rsidRDefault="00C22C35" w:rsidP="00C22C35">
      <w:pPr>
        <w:spacing w:line="360" w:lineRule="auto"/>
        <w:ind w:left="2835"/>
        <w:jc w:val="center"/>
        <w:rPr>
          <w:rFonts w:ascii="Arial" w:hAnsi="Arial" w:cs="Arial"/>
          <w:i/>
          <w:sz w:val="16"/>
          <w:szCs w:val="16"/>
        </w:rPr>
      </w:pPr>
      <w:r w:rsidRPr="00B14434">
        <w:rPr>
          <w:rFonts w:ascii="Arial" w:hAnsi="Arial" w:cs="Arial"/>
          <w:sz w:val="18"/>
          <w:szCs w:val="18"/>
        </w:rPr>
        <w:t>Pieczęć firmowa Wykonawcy</w:t>
      </w:r>
    </w:p>
    <w:p w:rsidR="00BD46B2" w:rsidRPr="00C22C35" w:rsidRDefault="00BD46B2" w:rsidP="00BD46B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BD46B2" w:rsidRPr="00C22C35" w:rsidRDefault="00BD46B2" w:rsidP="00C22C35">
      <w:pPr>
        <w:spacing w:line="360" w:lineRule="auto"/>
        <w:ind w:left="5664" w:hanging="5664"/>
        <w:jc w:val="both"/>
        <w:rPr>
          <w:rFonts w:ascii="Arial" w:hAnsi="Arial" w:cs="Arial"/>
          <w:i/>
          <w:sz w:val="16"/>
          <w:szCs w:val="16"/>
        </w:rPr>
      </w:pPr>
    </w:p>
    <w:p w:rsidR="00BD46B2" w:rsidRPr="00C22C35" w:rsidRDefault="00C22C35" w:rsidP="00C22C35">
      <w:pPr>
        <w:spacing w:line="360" w:lineRule="auto"/>
        <w:ind w:left="5664" w:hanging="5664"/>
        <w:jc w:val="center"/>
        <w:rPr>
          <w:rFonts w:ascii="Arial" w:hAnsi="Arial" w:cs="Arial"/>
          <w:sz w:val="22"/>
          <w:szCs w:val="22"/>
        </w:rPr>
      </w:pPr>
      <w:r w:rsidRPr="00C22C35">
        <w:rPr>
          <w:rFonts w:ascii="Arial" w:hAnsi="Arial" w:cs="Arial"/>
          <w:b/>
          <w:sz w:val="22"/>
          <w:szCs w:val="22"/>
        </w:rPr>
        <w:t>OŚWIADCZENIE DOTYCZĄCE PODANYCH INFORMACJI:</w:t>
      </w:r>
    </w:p>
    <w:p w:rsidR="00BD46B2" w:rsidRPr="00A22DCF" w:rsidRDefault="00BD46B2" w:rsidP="00BD46B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BD46B2" w:rsidRPr="00C22C35" w:rsidRDefault="00BD46B2" w:rsidP="00BD46B2">
      <w:pPr>
        <w:spacing w:line="360" w:lineRule="auto"/>
        <w:jc w:val="both"/>
        <w:rPr>
          <w:rFonts w:ascii="Arial" w:hAnsi="Arial" w:cs="Arial"/>
        </w:rPr>
      </w:pPr>
      <w:r w:rsidRPr="00C22C35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BD46B2" w:rsidRDefault="00BD46B2" w:rsidP="00BD46B2">
      <w:pPr>
        <w:spacing w:line="360" w:lineRule="auto"/>
        <w:jc w:val="both"/>
        <w:rPr>
          <w:rFonts w:ascii="Arial" w:hAnsi="Arial" w:cs="Arial"/>
        </w:rPr>
      </w:pPr>
    </w:p>
    <w:p w:rsidR="00C22C35" w:rsidRDefault="00C22C35" w:rsidP="00C22C35">
      <w:pPr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…………………….....……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C22C35" w:rsidRPr="00B14434" w:rsidRDefault="00C22C35" w:rsidP="00C22C35">
      <w:pPr>
        <w:rPr>
          <w:rFonts w:ascii="Arial" w:hAnsi="Arial" w:cs="Arial"/>
          <w:sz w:val="18"/>
          <w:szCs w:val="18"/>
        </w:rPr>
      </w:pPr>
      <w:r w:rsidRPr="00B14434">
        <w:rPr>
          <w:rFonts w:ascii="Arial" w:hAnsi="Arial" w:cs="Arial"/>
          <w:sz w:val="18"/>
          <w:szCs w:val="18"/>
        </w:rPr>
        <w:t xml:space="preserve">                Data     </w:t>
      </w:r>
    </w:p>
    <w:p w:rsidR="00C22C35" w:rsidRDefault="00C22C35" w:rsidP="00C22C35">
      <w:pPr>
        <w:ind w:left="2835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………………………………………….</w:t>
      </w:r>
    </w:p>
    <w:p w:rsidR="00C22C35" w:rsidRPr="00B14434" w:rsidRDefault="00C22C35" w:rsidP="00C22C35">
      <w:pPr>
        <w:ind w:left="2835"/>
        <w:jc w:val="center"/>
        <w:rPr>
          <w:rFonts w:ascii="Arial" w:hAnsi="Arial" w:cs="Arial"/>
          <w:sz w:val="18"/>
          <w:szCs w:val="18"/>
        </w:rPr>
      </w:pPr>
      <w:r w:rsidRPr="00B14434">
        <w:rPr>
          <w:rFonts w:ascii="Arial" w:hAnsi="Arial" w:cs="Arial"/>
          <w:sz w:val="18"/>
          <w:szCs w:val="18"/>
        </w:rPr>
        <w:t>Podpis i pieczęć osoby upoważnionej</w:t>
      </w:r>
    </w:p>
    <w:p w:rsidR="00C22C35" w:rsidRDefault="00C22C35" w:rsidP="00C22C35">
      <w:pPr>
        <w:ind w:left="2835"/>
        <w:jc w:val="center"/>
        <w:rPr>
          <w:rFonts w:ascii="Arial" w:hAnsi="Arial" w:cs="Arial"/>
        </w:rPr>
      </w:pPr>
    </w:p>
    <w:p w:rsidR="00C22C35" w:rsidRDefault="00C22C35" w:rsidP="00C22C35">
      <w:pPr>
        <w:ind w:left="2835"/>
        <w:jc w:val="center"/>
        <w:rPr>
          <w:rFonts w:ascii="Arial" w:hAnsi="Arial" w:cs="Arial"/>
        </w:rPr>
      </w:pPr>
    </w:p>
    <w:p w:rsidR="00C22C35" w:rsidRDefault="00C22C35" w:rsidP="00C22C35">
      <w:pPr>
        <w:ind w:left="2835"/>
        <w:jc w:val="center"/>
        <w:rPr>
          <w:rFonts w:ascii="Arial" w:hAnsi="Arial" w:cs="Arial"/>
        </w:rPr>
      </w:pPr>
    </w:p>
    <w:p w:rsidR="00C22C35" w:rsidRDefault="00C22C35" w:rsidP="00C22C35">
      <w:pPr>
        <w:ind w:left="2835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…………………………………………..</w:t>
      </w:r>
    </w:p>
    <w:p w:rsidR="00C22C35" w:rsidRPr="00190D6E" w:rsidRDefault="00C22C35" w:rsidP="00C22C35">
      <w:pPr>
        <w:spacing w:line="360" w:lineRule="auto"/>
        <w:ind w:left="2835"/>
        <w:jc w:val="center"/>
        <w:rPr>
          <w:rFonts w:ascii="Arial" w:hAnsi="Arial" w:cs="Arial"/>
          <w:i/>
          <w:sz w:val="16"/>
          <w:szCs w:val="16"/>
        </w:rPr>
      </w:pPr>
      <w:r w:rsidRPr="00B14434">
        <w:rPr>
          <w:rFonts w:ascii="Arial" w:hAnsi="Arial" w:cs="Arial"/>
          <w:sz w:val="18"/>
          <w:szCs w:val="18"/>
        </w:rPr>
        <w:t>Pieczęć firmowa Wykonawcy</w:t>
      </w:r>
    </w:p>
    <w:p w:rsidR="00614A2E" w:rsidRDefault="00614A2E" w:rsidP="00C22C35">
      <w:pPr>
        <w:spacing w:line="360" w:lineRule="auto"/>
        <w:jc w:val="both"/>
      </w:pPr>
    </w:p>
    <w:sectPr w:rsidR="00614A2E" w:rsidSect="0050207E">
      <w:headerReference w:type="default" r:id="rId7"/>
      <w:footerReference w:type="default" r:id="rId8"/>
      <w:footnotePr>
        <w:pos w:val="beneathText"/>
      </w:footnotePr>
      <w:pgSz w:w="11905" w:h="16837"/>
      <w:pgMar w:top="2460" w:right="1417" w:bottom="1140" w:left="1417" w:header="1393" w:footer="6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863" w:rsidRDefault="001A6863">
      <w:r>
        <w:separator/>
      </w:r>
    </w:p>
  </w:endnote>
  <w:endnote w:type="continuationSeparator" w:id="1">
    <w:p w:rsidR="001A6863" w:rsidRDefault="001A68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Thorndale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Albany">
    <w:altName w:val="Arial"/>
    <w:charset w:val="00"/>
    <w:family w:val="swiss"/>
    <w:pitch w:val="variable"/>
    <w:sig w:usb0="00000000" w:usb1="00000000" w:usb2="00000000" w:usb3="00000000" w:csb0="00000000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18"/>
        <w:szCs w:val="18"/>
      </w:rPr>
      <w:id w:val="24207563"/>
      <w:docPartObj>
        <w:docPartGallery w:val="Page Numbers (Bottom of Page)"/>
        <w:docPartUnique/>
      </w:docPartObj>
    </w:sdtPr>
    <w:sdtContent>
      <w:p w:rsidR="00661BA7" w:rsidRDefault="00661BA7" w:rsidP="00347282">
        <w:pPr>
          <w:pStyle w:val="Stopka"/>
          <w:tabs>
            <w:tab w:val="clear" w:pos="4536"/>
            <w:tab w:val="center" w:leader="underscore" w:pos="9072"/>
          </w:tabs>
          <w:rPr>
            <w:rFonts w:ascii="Arial" w:hAnsi="Arial" w:cs="Arial"/>
            <w:sz w:val="18"/>
            <w:szCs w:val="18"/>
          </w:rPr>
        </w:pPr>
      </w:p>
      <w:p w:rsidR="0050207E" w:rsidRPr="0050207E" w:rsidRDefault="0050207E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50207E">
          <w:rPr>
            <w:rFonts w:ascii="Arial" w:hAnsi="Arial" w:cs="Arial"/>
            <w:sz w:val="18"/>
            <w:szCs w:val="18"/>
          </w:rPr>
          <w:t xml:space="preserve">str. </w:t>
        </w:r>
        <w:r w:rsidR="00352CEA" w:rsidRPr="0050207E">
          <w:rPr>
            <w:rFonts w:ascii="Arial" w:hAnsi="Arial" w:cs="Arial"/>
            <w:sz w:val="18"/>
            <w:szCs w:val="18"/>
          </w:rPr>
          <w:fldChar w:fldCharType="begin"/>
        </w:r>
        <w:r w:rsidRPr="0050207E">
          <w:rPr>
            <w:rFonts w:ascii="Arial" w:hAnsi="Arial" w:cs="Arial"/>
            <w:sz w:val="18"/>
            <w:szCs w:val="18"/>
          </w:rPr>
          <w:instrText xml:space="preserve"> PAGE    \* MERGEFORMAT </w:instrText>
        </w:r>
        <w:r w:rsidR="00352CEA" w:rsidRPr="0050207E">
          <w:rPr>
            <w:rFonts w:ascii="Arial" w:hAnsi="Arial" w:cs="Arial"/>
            <w:sz w:val="18"/>
            <w:szCs w:val="18"/>
          </w:rPr>
          <w:fldChar w:fldCharType="separate"/>
        </w:r>
        <w:r w:rsidR="00CF65A8">
          <w:rPr>
            <w:rFonts w:ascii="Arial" w:hAnsi="Arial" w:cs="Arial"/>
            <w:noProof/>
            <w:sz w:val="18"/>
            <w:szCs w:val="18"/>
          </w:rPr>
          <w:t>1</w:t>
        </w:r>
        <w:r w:rsidR="00352CEA" w:rsidRPr="0050207E">
          <w:rPr>
            <w:rFonts w:ascii="Arial" w:hAnsi="Arial" w:cs="Arial"/>
            <w:sz w:val="18"/>
            <w:szCs w:val="18"/>
          </w:rPr>
          <w:fldChar w:fldCharType="end"/>
        </w:r>
        <w:r w:rsidRPr="0050207E">
          <w:rPr>
            <w:rFonts w:ascii="Arial" w:hAnsi="Arial" w:cs="Arial"/>
            <w:sz w:val="18"/>
            <w:szCs w:val="18"/>
          </w:rPr>
          <w:t>/2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863" w:rsidRDefault="001A6863">
      <w:r>
        <w:separator/>
      </w:r>
    </w:p>
  </w:footnote>
  <w:footnote w:type="continuationSeparator" w:id="1">
    <w:p w:rsidR="001A6863" w:rsidRDefault="001A68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A2E" w:rsidRDefault="00614A2E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before="57"/>
      <w:ind w:left="709" w:hanging="709"/>
      <w:jc w:val="center"/>
      <w:rPr>
        <w:rFonts w:ascii="Arial" w:hAnsi="Arial"/>
        <w:b/>
        <w:bCs/>
        <w:color w:val="000000"/>
        <w:kern w:val="1"/>
        <w:sz w:val="18"/>
        <w:szCs w:val="18"/>
        <w:lang w:eastAsia="en-US" w:bidi="en-US"/>
      </w:rPr>
    </w:pPr>
    <w:r>
      <w:rPr>
        <w:rFonts w:ascii="Arial" w:hAnsi="Arial"/>
        <w:b/>
        <w:bCs/>
        <w:color w:val="000000"/>
        <w:kern w:val="1"/>
        <w:sz w:val="18"/>
        <w:szCs w:val="18"/>
        <w:lang w:eastAsia="en-US" w:bidi="en-US"/>
      </w:rPr>
      <w:t>PRZETARG NIEOGRANICZONY NA REALIZACJĘ ZADANIA PN.:</w:t>
    </w:r>
  </w:p>
  <w:p w:rsidR="008B5580" w:rsidRDefault="00347282" w:rsidP="00B304B5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line="200" w:lineRule="atLeast"/>
      <w:ind w:left="709" w:hanging="709"/>
      <w:jc w:val="center"/>
      <w:rPr>
        <w:rFonts w:ascii="Arial" w:hAnsi="Arial" w:cs="Arial"/>
        <w:b/>
        <w:bCs/>
        <w:kern w:val="1"/>
        <w:sz w:val="18"/>
        <w:szCs w:val="18"/>
      </w:rPr>
    </w:pPr>
    <w:r w:rsidRPr="00E80875">
      <w:rPr>
        <w:rFonts w:ascii="Arial" w:hAnsi="Arial" w:cs="Arial"/>
        <w:b/>
        <w:sz w:val="18"/>
        <w:szCs w:val="18"/>
      </w:rPr>
      <w:t>Remont istniejącego ciągu pieszo-kołowego w centrum Dzierzgonia</w:t>
    </w:r>
    <w:r w:rsidR="008B5580">
      <w:rPr>
        <w:rFonts w:ascii="Arial" w:hAnsi="Arial" w:cs="Arial"/>
        <w:b/>
        <w:bCs/>
        <w:kern w:val="1"/>
        <w:sz w:val="18"/>
        <w:szCs w:val="18"/>
      </w:rPr>
      <w:t xml:space="preserve"> </w:t>
    </w:r>
  </w:p>
  <w:p w:rsidR="00614A2E" w:rsidRDefault="00614A2E">
    <w:pPr>
      <w:pStyle w:val="Nagwek10"/>
      <w:pBdr>
        <w:bottom w:val="single" w:sz="4" w:space="1" w:color="000000"/>
      </w:pBdr>
      <w:spacing w:before="57" w:after="0"/>
      <w:jc w:val="center"/>
      <w:rPr>
        <w:rFonts w:eastAsia="Times New Roman" w:cs="Times New Roman"/>
        <w:b/>
        <w:bCs/>
        <w:color w:val="000000"/>
        <w:kern w:val="1"/>
        <w:sz w:val="20"/>
        <w:szCs w:val="20"/>
        <w:lang w:eastAsia="en-US" w:bidi="en-US"/>
      </w:rPr>
    </w:pPr>
    <w:r>
      <w:rPr>
        <w:rFonts w:eastAsia="Times New Roman" w:cs="Times New Roman"/>
        <w:b/>
        <w:bCs/>
        <w:color w:val="000000"/>
        <w:kern w:val="1"/>
        <w:sz w:val="20"/>
        <w:szCs w:val="20"/>
        <w:lang w:eastAsia="en-US" w:bidi="en-US"/>
      </w:rPr>
      <w:t xml:space="preserve">WZÓR DOKUMENTU – ZAŁĄCZNIK NR </w:t>
    </w:r>
    <w:r w:rsidR="008F7CD1">
      <w:rPr>
        <w:rFonts w:eastAsia="Times New Roman" w:cs="Times New Roman"/>
        <w:b/>
        <w:bCs/>
        <w:color w:val="000000"/>
        <w:kern w:val="1"/>
        <w:sz w:val="20"/>
        <w:szCs w:val="20"/>
        <w:lang w:eastAsia="en-US" w:bidi="en-US"/>
      </w:rPr>
      <w:t>3</w:t>
    </w:r>
    <w:r>
      <w:rPr>
        <w:rFonts w:eastAsia="Times New Roman" w:cs="Times New Roman"/>
        <w:b/>
        <w:bCs/>
        <w:color w:val="000000"/>
        <w:kern w:val="1"/>
        <w:sz w:val="20"/>
        <w:szCs w:val="20"/>
        <w:lang w:eastAsia="en-US" w:bidi="en-US"/>
      </w:rPr>
      <w:t xml:space="preserve"> DO SIWZ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3"/>
        </w:tabs>
        <w:ind w:left="723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6"/>
  <w:displayBackgroundShape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4274"/>
  </w:hdrShapeDefaults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A250BC"/>
    <w:rsid w:val="0001614B"/>
    <w:rsid w:val="00093BAE"/>
    <w:rsid w:val="000C271F"/>
    <w:rsid w:val="000C79EA"/>
    <w:rsid w:val="000D6C46"/>
    <w:rsid w:val="000F71C1"/>
    <w:rsid w:val="0013391B"/>
    <w:rsid w:val="00174785"/>
    <w:rsid w:val="001A6863"/>
    <w:rsid w:val="001F2C1D"/>
    <w:rsid w:val="0020279B"/>
    <w:rsid w:val="002130A7"/>
    <w:rsid w:val="00216CA9"/>
    <w:rsid w:val="00242257"/>
    <w:rsid w:val="00246ED4"/>
    <w:rsid w:val="00262EBC"/>
    <w:rsid w:val="00285E20"/>
    <w:rsid w:val="00295ABB"/>
    <w:rsid w:val="002D3E80"/>
    <w:rsid w:val="00316D9D"/>
    <w:rsid w:val="00347282"/>
    <w:rsid w:val="00351B29"/>
    <w:rsid w:val="00352CEA"/>
    <w:rsid w:val="003835E0"/>
    <w:rsid w:val="003B41BC"/>
    <w:rsid w:val="003D2095"/>
    <w:rsid w:val="003F5026"/>
    <w:rsid w:val="00413E80"/>
    <w:rsid w:val="0041638D"/>
    <w:rsid w:val="004203CA"/>
    <w:rsid w:val="00427B36"/>
    <w:rsid w:val="00482696"/>
    <w:rsid w:val="004A02CC"/>
    <w:rsid w:val="004A4AB2"/>
    <w:rsid w:val="004A7C37"/>
    <w:rsid w:val="004F0CA4"/>
    <w:rsid w:val="00501E36"/>
    <w:rsid w:val="0050207E"/>
    <w:rsid w:val="005149BD"/>
    <w:rsid w:val="00517BDA"/>
    <w:rsid w:val="005373BF"/>
    <w:rsid w:val="005421AC"/>
    <w:rsid w:val="005577DA"/>
    <w:rsid w:val="005B50F7"/>
    <w:rsid w:val="005E3656"/>
    <w:rsid w:val="005F21C7"/>
    <w:rsid w:val="00614A2E"/>
    <w:rsid w:val="0063171A"/>
    <w:rsid w:val="00632B12"/>
    <w:rsid w:val="00660493"/>
    <w:rsid w:val="00661BA7"/>
    <w:rsid w:val="006A03A5"/>
    <w:rsid w:val="006A0C59"/>
    <w:rsid w:val="006D37E7"/>
    <w:rsid w:val="007112F3"/>
    <w:rsid w:val="0071424A"/>
    <w:rsid w:val="00722999"/>
    <w:rsid w:val="00766BF2"/>
    <w:rsid w:val="007760D1"/>
    <w:rsid w:val="00777304"/>
    <w:rsid w:val="007C4B93"/>
    <w:rsid w:val="007F17E2"/>
    <w:rsid w:val="007F375C"/>
    <w:rsid w:val="007F6636"/>
    <w:rsid w:val="0087062F"/>
    <w:rsid w:val="00874630"/>
    <w:rsid w:val="00895EB2"/>
    <w:rsid w:val="008A471C"/>
    <w:rsid w:val="008B19E1"/>
    <w:rsid w:val="008B5580"/>
    <w:rsid w:val="008B6DE3"/>
    <w:rsid w:val="008C19BF"/>
    <w:rsid w:val="008F7CD1"/>
    <w:rsid w:val="00905F70"/>
    <w:rsid w:val="0091267D"/>
    <w:rsid w:val="00961F3F"/>
    <w:rsid w:val="00997436"/>
    <w:rsid w:val="009A2850"/>
    <w:rsid w:val="009A73E2"/>
    <w:rsid w:val="009B631F"/>
    <w:rsid w:val="009C6E6F"/>
    <w:rsid w:val="009F5FDB"/>
    <w:rsid w:val="00A250BC"/>
    <w:rsid w:val="00A31870"/>
    <w:rsid w:val="00A44A60"/>
    <w:rsid w:val="00A66321"/>
    <w:rsid w:val="00A66BE3"/>
    <w:rsid w:val="00AD6A03"/>
    <w:rsid w:val="00B15037"/>
    <w:rsid w:val="00B304B5"/>
    <w:rsid w:val="00B81F22"/>
    <w:rsid w:val="00B87482"/>
    <w:rsid w:val="00BA3160"/>
    <w:rsid w:val="00BB066E"/>
    <w:rsid w:val="00BD46B2"/>
    <w:rsid w:val="00C22C35"/>
    <w:rsid w:val="00CC3916"/>
    <w:rsid w:val="00CF65A8"/>
    <w:rsid w:val="00D719E5"/>
    <w:rsid w:val="00D71FB6"/>
    <w:rsid w:val="00DD66AA"/>
    <w:rsid w:val="00E232E0"/>
    <w:rsid w:val="00E56CD6"/>
    <w:rsid w:val="00E80989"/>
    <w:rsid w:val="00E96573"/>
    <w:rsid w:val="00EB00F5"/>
    <w:rsid w:val="00EF5619"/>
    <w:rsid w:val="00F018AF"/>
    <w:rsid w:val="00F46538"/>
    <w:rsid w:val="00F711DC"/>
    <w:rsid w:val="00FC2A23"/>
    <w:rsid w:val="00FD3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C4B93"/>
    <w:pPr>
      <w:suppressAutoHyphens/>
    </w:pPr>
  </w:style>
  <w:style w:type="paragraph" w:styleId="Nagwek1">
    <w:name w:val="heading 1"/>
    <w:basedOn w:val="Normalny"/>
    <w:next w:val="Normalny"/>
    <w:qFormat/>
    <w:rsid w:val="007C4B93"/>
    <w:pPr>
      <w:keepNext/>
      <w:tabs>
        <w:tab w:val="num" w:pos="0"/>
      </w:tabs>
      <w:jc w:val="center"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7C4B93"/>
  </w:style>
  <w:style w:type="character" w:customStyle="1" w:styleId="WW-Absatz-Standardschriftart">
    <w:name w:val="WW-Absatz-Standardschriftart"/>
    <w:rsid w:val="007C4B93"/>
  </w:style>
  <w:style w:type="character" w:customStyle="1" w:styleId="WW-Absatz-Standardschriftart1">
    <w:name w:val="WW-Absatz-Standardschriftart1"/>
    <w:rsid w:val="007C4B93"/>
  </w:style>
  <w:style w:type="character" w:customStyle="1" w:styleId="WW-Absatz-Standardschriftart11">
    <w:name w:val="WW-Absatz-Standardschriftart11"/>
    <w:rsid w:val="007C4B93"/>
  </w:style>
  <w:style w:type="character" w:customStyle="1" w:styleId="WW8Num2z0">
    <w:name w:val="WW8Num2z0"/>
    <w:rsid w:val="007C4B93"/>
    <w:rPr>
      <w:rFonts w:ascii="Symbol" w:hAnsi="Symbol" w:cs="StarSymbol"/>
      <w:sz w:val="18"/>
      <w:szCs w:val="18"/>
    </w:rPr>
  </w:style>
  <w:style w:type="character" w:customStyle="1" w:styleId="WW8Num3z0">
    <w:name w:val="WW8Num3z0"/>
    <w:rsid w:val="007C4B93"/>
    <w:rPr>
      <w:rFonts w:ascii="Times New Roman" w:hAnsi="Times New Roman"/>
      <w:b w:val="0"/>
      <w:i w:val="0"/>
      <w:sz w:val="24"/>
      <w:u w:val="none"/>
    </w:rPr>
  </w:style>
  <w:style w:type="character" w:customStyle="1" w:styleId="WW-Absatz-Standardschriftart111">
    <w:name w:val="WW-Absatz-Standardschriftart111"/>
    <w:rsid w:val="007C4B93"/>
  </w:style>
  <w:style w:type="character" w:customStyle="1" w:styleId="WW-Absatz-Standardschriftart1111">
    <w:name w:val="WW-Absatz-Standardschriftart1111"/>
    <w:rsid w:val="007C4B93"/>
  </w:style>
  <w:style w:type="character" w:customStyle="1" w:styleId="WW-Absatz-Standardschriftart11111">
    <w:name w:val="WW-Absatz-Standardschriftart11111"/>
    <w:rsid w:val="007C4B93"/>
  </w:style>
  <w:style w:type="character" w:customStyle="1" w:styleId="WW-Absatz-Standardschriftart111111">
    <w:name w:val="WW-Absatz-Standardschriftart111111"/>
    <w:rsid w:val="007C4B93"/>
  </w:style>
  <w:style w:type="character" w:customStyle="1" w:styleId="WW-Absatz-Standardschriftart1111111">
    <w:name w:val="WW-Absatz-Standardschriftart1111111"/>
    <w:rsid w:val="007C4B93"/>
  </w:style>
  <w:style w:type="character" w:customStyle="1" w:styleId="WW-Absatz-Standardschriftart11111111">
    <w:name w:val="WW-Absatz-Standardschriftart11111111"/>
    <w:rsid w:val="007C4B93"/>
  </w:style>
  <w:style w:type="character" w:customStyle="1" w:styleId="Domylnaczcionkaakapitu1">
    <w:name w:val="Domyślna czcionka akapitu1"/>
    <w:rsid w:val="007C4B93"/>
  </w:style>
  <w:style w:type="character" w:customStyle="1" w:styleId="WW-Absatz-Standardschriftart111111111">
    <w:name w:val="WW-Absatz-Standardschriftart111111111"/>
    <w:rsid w:val="007C4B93"/>
  </w:style>
  <w:style w:type="character" w:customStyle="1" w:styleId="WW-Domylnaczcionkaakapitu">
    <w:name w:val="WW-Domyślna czcionka akapitu"/>
    <w:rsid w:val="007C4B93"/>
  </w:style>
  <w:style w:type="character" w:customStyle="1" w:styleId="WW8Num1z0">
    <w:name w:val="WW8Num1z0"/>
    <w:rsid w:val="007C4B93"/>
    <w:rPr>
      <w:rFonts w:ascii="Times New Roman" w:hAnsi="Times New Roman"/>
      <w:b w:val="0"/>
      <w:i w:val="0"/>
      <w:sz w:val="24"/>
      <w:u w:val="none"/>
    </w:rPr>
  </w:style>
  <w:style w:type="character" w:customStyle="1" w:styleId="WW8Num4z0">
    <w:name w:val="WW8Num4z0"/>
    <w:rsid w:val="007C4B93"/>
    <w:rPr>
      <w:rFonts w:ascii="Times New Roman" w:hAnsi="Times New Roman"/>
      <w:b w:val="0"/>
      <w:i w:val="0"/>
      <w:sz w:val="24"/>
      <w:u w:val="none"/>
    </w:rPr>
  </w:style>
  <w:style w:type="character" w:customStyle="1" w:styleId="WW8Num5z0">
    <w:name w:val="WW8Num5z0"/>
    <w:rsid w:val="007C4B93"/>
    <w:rPr>
      <w:rFonts w:ascii="Times New Roman" w:hAnsi="Times New Roman"/>
      <w:b w:val="0"/>
      <w:i w:val="0"/>
      <w:sz w:val="24"/>
      <w:u w:val="none"/>
    </w:rPr>
  </w:style>
  <w:style w:type="character" w:customStyle="1" w:styleId="WW8Num6z0">
    <w:name w:val="WW8Num6z0"/>
    <w:rsid w:val="007C4B93"/>
    <w:rPr>
      <w:rFonts w:ascii="Times New Roman" w:hAnsi="Times New Roman"/>
      <w:b w:val="0"/>
      <w:i w:val="0"/>
      <w:sz w:val="24"/>
      <w:u w:val="none"/>
    </w:rPr>
  </w:style>
  <w:style w:type="character" w:customStyle="1" w:styleId="Znakinumeracji">
    <w:name w:val="Znaki numeracji"/>
    <w:rsid w:val="007C4B93"/>
  </w:style>
  <w:style w:type="character" w:customStyle="1" w:styleId="WW-Znakinumeracji">
    <w:name w:val="WW-Znaki numeracji"/>
    <w:rsid w:val="007C4B93"/>
  </w:style>
  <w:style w:type="character" w:styleId="Numerwiersza">
    <w:name w:val="line number"/>
    <w:semiHidden/>
    <w:rsid w:val="007C4B93"/>
  </w:style>
  <w:style w:type="character" w:styleId="Numerstrony">
    <w:name w:val="page number"/>
    <w:basedOn w:val="Domylnaczcionkaakapitu1"/>
    <w:semiHidden/>
    <w:rsid w:val="007C4B93"/>
  </w:style>
  <w:style w:type="character" w:customStyle="1" w:styleId="Symbolewypunktowania">
    <w:name w:val="Symbole wypunktowania"/>
    <w:rsid w:val="007C4B93"/>
    <w:rPr>
      <w:rFonts w:ascii="StarSymbol" w:eastAsia="StarSymbol" w:hAnsi="StarSymbol" w:cs="StarSymbol"/>
      <w:sz w:val="18"/>
      <w:szCs w:val="18"/>
    </w:rPr>
  </w:style>
  <w:style w:type="paragraph" w:styleId="Tekstpodstawowy">
    <w:name w:val="Body Text"/>
    <w:basedOn w:val="Normalny"/>
    <w:semiHidden/>
    <w:rsid w:val="007C4B93"/>
    <w:pPr>
      <w:spacing w:after="120"/>
    </w:pPr>
  </w:style>
  <w:style w:type="paragraph" w:styleId="Lista">
    <w:name w:val="List"/>
    <w:basedOn w:val="Tekstpodstawowy"/>
    <w:semiHidden/>
    <w:rsid w:val="007C4B93"/>
    <w:rPr>
      <w:rFonts w:ascii="Thorndale" w:hAnsi="Thorndale"/>
    </w:rPr>
  </w:style>
  <w:style w:type="paragraph" w:customStyle="1" w:styleId="Podpis1">
    <w:name w:val="Podpis1"/>
    <w:basedOn w:val="Normalny"/>
    <w:rsid w:val="007C4B93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7C4B93"/>
    <w:pPr>
      <w:suppressLineNumbers/>
    </w:pPr>
    <w:rPr>
      <w:rFonts w:ascii="Thorndale" w:hAnsi="Thorndale"/>
    </w:rPr>
  </w:style>
  <w:style w:type="paragraph" w:customStyle="1" w:styleId="Nagwek10">
    <w:name w:val="Nagłówek1"/>
    <w:basedOn w:val="Normalny"/>
    <w:next w:val="Tekstpodstawowy"/>
    <w:rsid w:val="007C4B9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ytu">
    <w:name w:val="Title"/>
    <w:basedOn w:val="Normalny"/>
    <w:next w:val="Tekstpodstawowy"/>
    <w:qFormat/>
    <w:rsid w:val="007C4B93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Podtytu">
    <w:name w:val="Subtitle"/>
    <w:basedOn w:val="Nagwek10"/>
    <w:next w:val="Tekstpodstawowy"/>
    <w:qFormat/>
    <w:rsid w:val="007C4B93"/>
    <w:pPr>
      <w:jc w:val="center"/>
    </w:pPr>
    <w:rPr>
      <w:i/>
      <w:iCs/>
    </w:rPr>
  </w:style>
  <w:style w:type="paragraph" w:customStyle="1" w:styleId="Etykieta">
    <w:name w:val="Etykieta"/>
    <w:basedOn w:val="Normalny"/>
    <w:rsid w:val="007C4B93"/>
    <w:pPr>
      <w:suppressLineNumbers/>
      <w:spacing w:before="120" w:after="120"/>
    </w:pPr>
    <w:rPr>
      <w:rFonts w:ascii="Thorndale" w:hAnsi="Thorndale"/>
      <w:i/>
    </w:rPr>
  </w:style>
  <w:style w:type="paragraph" w:customStyle="1" w:styleId="WW-NormalnyWeb">
    <w:name w:val="WW-Normalny (Web)"/>
    <w:basedOn w:val="Normalny"/>
    <w:rsid w:val="007C4B93"/>
    <w:pPr>
      <w:spacing w:before="100" w:after="100"/>
      <w:jc w:val="both"/>
    </w:pPr>
    <w:rPr>
      <w:rFonts w:ascii="Arial Unicode MS" w:eastAsia="Arial Unicode MS" w:hAnsi="Arial Unicode MS"/>
    </w:rPr>
  </w:style>
  <w:style w:type="paragraph" w:styleId="Tekstpodstawowywcity">
    <w:name w:val="Body Text Indent"/>
    <w:basedOn w:val="Normalny"/>
    <w:semiHidden/>
    <w:rsid w:val="007C4B93"/>
    <w:pPr>
      <w:ind w:left="709" w:hanging="709"/>
      <w:jc w:val="both"/>
    </w:pPr>
    <w:rPr>
      <w:color w:val="000000"/>
    </w:rPr>
  </w:style>
  <w:style w:type="paragraph" w:styleId="Nagwek">
    <w:name w:val="header"/>
    <w:basedOn w:val="Normalny"/>
    <w:semiHidden/>
    <w:rsid w:val="007C4B9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7C4B93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rsid w:val="007C4B93"/>
    <w:pPr>
      <w:spacing w:after="120"/>
    </w:pPr>
    <w:rPr>
      <w:sz w:val="16"/>
      <w:szCs w:val="16"/>
    </w:rPr>
  </w:style>
  <w:style w:type="paragraph" w:customStyle="1" w:styleId="Tekstpodstawowy21">
    <w:name w:val="Tekst podstawowy 21"/>
    <w:basedOn w:val="Normalny"/>
    <w:rsid w:val="007C4B93"/>
    <w:pPr>
      <w:spacing w:after="120" w:line="480" w:lineRule="auto"/>
    </w:pPr>
  </w:style>
  <w:style w:type="paragraph" w:customStyle="1" w:styleId="Tekstkomentarza1">
    <w:name w:val="Tekst komentarza1"/>
    <w:basedOn w:val="Normalny"/>
    <w:rsid w:val="007C4B93"/>
    <w:pPr>
      <w:suppressAutoHyphens w:val="0"/>
    </w:pPr>
  </w:style>
  <w:style w:type="paragraph" w:customStyle="1" w:styleId="Tekstpodstawowy22">
    <w:name w:val="Tekst podstawowy 22"/>
    <w:basedOn w:val="Normalny"/>
    <w:rsid w:val="007C4B93"/>
    <w:pPr>
      <w:suppressAutoHyphens w:val="0"/>
      <w:ind w:left="284" w:hanging="284"/>
    </w:pPr>
    <w:rPr>
      <w:rFonts w:ascii="Arial" w:hAnsi="Arial"/>
    </w:rPr>
  </w:style>
  <w:style w:type="paragraph" w:styleId="Tekstdymka">
    <w:name w:val="Balloon Text"/>
    <w:basedOn w:val="Normalny"/>
    <w:rsid w:val="007C4B93"/>
    <w:pPr>
      <w:suppressAutoHyphens w:val="0"/>
    </w:pPr>
    <w:rPr>
      <w:rFonts w:ascii="Tahoma" w:hAnsi="Tahoma" w:cs="Tahoma"/>
      <w:sz w:val="16"/>
      <w:szCs w:val="16"/>
    </w:rPr>
  </w:style>
  <w:style w:type="paragraph" w:customStyle="1" w:styleId="Wysunicietekstu">
    <w:name w:val="Wysunięcie tekstu"/>
    <w:basedOn w:val="Tekstpodstawowy"/>
    <w:rsid w:val="007C4B93"/>
    <w:pPr>
      <w:tabs>
        <w:tab w:val="left" w:pos="567"/>
      </w:tabs>
      <w:ind w:left="567" w:hanging="283"/>
    </w:pPr>
  </w:style>
  <w:style w:type="paragraph" w:customStyle="1" w:styleId="Numeracja1">
    <w:name w:val="Numeracja 1"/>
    <w:basedOn w:val="Lista"/>
    <w:rsid w:val="007C4B93"/>
    <w:pPr>
      <w:ind w:left="360" w:hanging="360"/>
    </w:pPr>
  </w:style>
  <w:style w:type="character" w:customStyle="1" w:styleId="StopkaZnak">
    <w:name w:val="Stopka Znak"/>
    <w:basedOn w:val="Domylnaczcionkaakapitu"/>
    <w:link w:val="Stopka"/>
    <w:rsid w:val="0050207E"/>
  </w:style>
  <w:style w:type="character" w:customStyle="1" w:styleId="WW8Num17z0">
    <w:name w:val="WW8Num17z0"/>
    <w:rsid w:val="00CC3916"/>
    <w:rPr>
      <w:b w:val="0"/>
      <w:b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344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 :  IM-II/2222/ZPII/99                                </vt:lpstr>
    </vt:vector>
  </TitlesOfParts>
  <Company>JerzyS</Company>
  <LinksUpToDate>false</LinksUpToDate>
  <CharactersWithSpaces>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 :  IM-II/2222/ZPII/99                                </dc:title>
  <dc:subject/>
  <dc:creator>Iwona Milewska</dc:creator>
  <cp:keywords/>
  <dc:description/>
  <cp:lastModifiedBy>JerzyS</cp:lastModifiedBy>
  <cp:revision>8</cp:revision>
  <cp:lastPrinted>2018-02-07T13:32:00Z</cp:lastPrinted>
  <dcterms:created xsi:type="dcterms:W3CDTF">2018-02-07T10:21:00Z</dcterms:created>
  <dcterms:modified xsi:type="dcterms:W3CDTF">2018-07-06T10:30:00Z</dcterms:modified>
</cp:coreProperties>
</file>